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3D301" w14:textId="29D0AD93" w:rsidR="00A5759E" w:rsidRDefault="00026135" w:rsidP="00A5759E">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bookmarkStart w:id="3" w:name="_Toc516738912"/>
      <w:bookmarkStart w:id="4" w:name="_Toc23926984"/>
      <w:r w:rsidRPr="00B172A9">
        <w:rPr>
          <w:rFonts w:ascii="Calibri" w:eastAsia="Times New Roman" w:hAnsi="Calibri" w:cs="Calibri"/>
          <w:bCs w:val="0"/>
          <w:color w:val="auto"/>
          <w:szCs w:val="20"/>
        </w:rPr>
        <w:t>Załącznik</w:t>
      </w:r>
      <w:r>
        <w:rPr>
          <w:rFonts w:ascii="Calibri" w:eastAsia="Times New Roman" w:hAnsi="Calibri" w:cs="Calibri"/>
          <w:bCs w:val="0"/>
          <w:color w:val="auto"/>
          <w:szCs w:val="20"/>
        </w:rPr>
        <w:t xml:space="preserve"> nr</w:t>
      </w:r>
      <w:r w:rsidRPr="00B172A9">
        <w:rPr>
          <w:rFonts w:ascii="Calibri" w:eastAsia="Times New Roman" w:hAnsi="Calibri" w:cs="Calibri"/>
          <w:bCs w:val="0"/>
          <w:color w:val="auto"/>
          <w:szCs w:val="20"/>
        </w:rPr>
        <w:t xml:space="preserve"> </w:t>
      </w:r>
      <w:bookmarkEnd w:id="0"/>
      <w:bookmarkEnd w:id="1"/>
      <w:bookmarkEnd w:id="2"/>
      <w:r w:rsidRPr="00FD2948">
        <w:rPr>
          <w:color w:val="auto"/>
        </w:rPr>
        <w:t>8 DO SWZ – WYKAZ OSÓB</w:t>
      </w:r>
      <w:r>
        <w:rPr>
          <w:rFonts w:ascii="Calibri" w:eastAsia="Times New Roman" w:hAnsi="Calibri" w:cs="Calibri"/>
          <w:bCs w:val="0"/>
          <w:color w:val="auto"/>
          <w:szCs w:val="20"/>
        </w:rPr>
        <w:tab/>
      </w:r>
      <w:r w:rsidR="00A5759E" w:rsidRPr="00B172A9">
        <w:rPr>
          <w:rFonts w:ascii="Calibri" w:eastAsia="Times New Roman" w:hAnsi="Calibri" w:cs="Calibri"/>
          <w:bCs w:val="0"/>
          <w:color w:val="auto"/>
          <w:szCs w:val="20"/>
        </w:rPr>
        <w:t>POST/DYS/OR/</w:t>
      </w:r>
      <w:r w:rsidR="00594ADE">
        <w:rPr>
          <w:rFonts w:ascii="Calibri" w:eastAsia="Times New Roman" w:hAnsi="Calibri" w:cs="Calibri"/>
          <w:bCs w:val="0"/>
          <w:color w:val="auto"/>
          <w:szCs w:val="20"/>
        </w:rPr>
        <w:t>G</w:t>
      </w:r>
      <w:r w:rsidR="00A5759E" w:rsidRPr="00B172A9">
        <w:rPr>
          <w:rFonts w:ascii="Calibri" w:eastAsia="Times New Roman" w:hAnsi="Calibri" w:cs="Calibri"/>
          <w:bCs w:val="0"/>
          <w:color w:val="auto"/>
          <w:szCs w:val="20"/>
        </w:rPr>
        <w:t>Z/</w:t>
      </w:r>
      <w:r w:rsidR="00744037">
        <w:rPr>
          <w:rFonts w:cs="Calibri"/>
          <w:caps/>
          <w:color w:val="auto"/>
          <w:kern w:val="28"/>
        </w:rPr>
        <w:t>01525</w:t>
      </w:r>
      <w:r w:rsidR="00A5759E" w:rsidRPr="00B172A9">
        <w:rPr>
          <w:rFonts w:ascii="Calibri" w:eastAsia="Times New Roman" w:hAnsi="Calibri" w:cs="Calibri"/>
          <w:bCs w:val="0"/>
          <w:color w:val="auto"/>
          <w:szCs w:val="20"/>
        </w:rPr>
        <w:t>/</w:t>
      </w:r>
      <w:r w:rsidR="00B416A7">
        <w:rPr>
          <w:rFonts w:ascii="Calibri" w:eastAsia="Times New Roman" w:hAnsi="Calibri" w:cs="Calibri"/>
          <w:bCs w:val="0"/>
          <w:color w:val="auto"/>
          <w:szCs w:val="20"/>
        </w:rPr>
        <w:t>2026</w:t>
      </w:r>
    </w:p>
    <w:tbl>
      <w:tblPr>
        <w:tblStyle w:val="Tabela-Siatka"/>
        <w:tblW w:w="10034"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685"/>
      </w:tblGrid>
      <w:tr w:rsidR="00026135" w:rsidRPr="006B56FD" w14:paraId="15AFDA46" w14:textId="77777777" w:rsidTr="00A5759E">
        <w:trPr>
          <w:trHeight w:val="1820"/>
        </w:trPr>
        <w:tc>
          <w:tcPr>
            <w:tcW w:w="3656" w:type="dxa"/>
            <w:tcBorders>
              <w:top w:val="thinThickSmallGap" w:sz="12" w:space="0" w:color="0070C0"/>
              <w:bottom w:val="thinThickSmallGap" w:sz="12" w:space="0" w:color="0070C0"/>
            </w:tcBorders>
          </w:tcPr>
          <w:p w14:paraId="09EA2804" w14:textId="77777777" w:rsidR="00026135" w:rsidRPr="00F93173" w:rsidRDefault="00026135"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70DD7A0" w14:textId="77777777" w:rsidR="00026135" w:rsidRPr="00F93173" w:rsidRDefault="00026135" w:rsidP="00970243">
            <w:pPr>
              <w:spacing w:line="360" w:lineRule="auto"/>
              <w:jc w:val="center"/>
              <w:rPr>
                <w:rFonts w:asciiTheme="minorHAnsi" w:eastAsiaTheme="majorEastAsia" w:hAnsiTheme="minorHAnsi" w:cstheme="majorBidi"/>
                <w:iCs/>
                <w:sz w:val="24"/>
                <w:szCs w:val="24"/>
              </w:rPr>
            </w:pPr>
          </w:p>
          <w:p w14:paraId="6915FB7A"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0B5D55F5"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16B75B4B" w14:textId="77777777" w:rsidR="00026135" w:rsidRPr="00D23A7E" w:rsidRDefault="00026135"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13360412" w14:textId="77777777" w:rsidR="00026135" w:rsidRPr="006B56FD" w:rsidRDefault="00026135"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1A46E661" w14:textId="77777777" w:rsidR="00026135" w:rsidRDefault="00026135"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2D00E7CA" w14:textId="77777777" w:rsidR="00026135" w:rsidRPr="00FD4A2B" w:rsidRDefault="00026135" w:rsidP="00970243">
            <w:pPr>
              <w:spacing w:line="360" w:lineRule="auto"/>
              <w:rPr>
                <w:rFonts w:asciiTheme="minorHAnsi" w:eastAsiaTheme="majorEastAsia" w:hAnsiTheme="minorHAnsi" w:cstheme="majorBidi"/>
                <w:b/>
                <w:i/>
                <w:iCs/>
                <w:sz w:val="10"/>
                <w:szCs w:val="16"/>
                <w:u w:val="single"/>
              </w:rPr>
            </w:pPr>
          </w:p>
          <w:p w14:paraId="16C8EDFA" w14:textId="77777777" w:rsidR="00026135" w:rsidRPr="00FD4A2B" w:rsidRDefault="00026135"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55E4F23" w14:textId="77777777" w:rsidR="00026135" w:rsidRPr="00086D98" w:rsidRDefault="00026135"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E0EB7D8" w14:textId="77777777" w:rsidR="00026135" w:rsidRPr="00D23A7E" w:rsidRDefault="00026135"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bookmarkEnd w:id="3"/>
    <w:bookmarkEnd w:id="4"/>
    <w:p w14:paraId="30522713" w14:textId="3E869282" w:rsidR="00013A2B" w:rsidRDefault="00BF49FD" w:rsidP="00265C05">
      <w:pPr>
        <w:pStyle w:val="opis"/>
        <w:spacing w:before="360" w:after="240" w:line="240" w:lineRule="auto"/>
        <w:ind w:left="0" w:right="0"/>
        <w:rPr>
          <w:rFonts w:ascii="Calibri" w:hAnsi="Calibri" w:cs="Calibri"/>
          <w:sz w:val="22"/>
          <w:szCs w:val="22"/>
        </w:rPr>
      </w:pPr>
      <w:r w:rsidRPr="00BF49FD">
        <w:rPr>
          <w:rFonts w:asciiTheme="minorHAnsi" w:hAnsiTheme="minorHAnsi" w:cs="Arial"/>
          <w:sz w:val="22"/>
          <w:szCs w:val="22"/>
        </w:rPr>
        <w:t xml:space="preserve">Składając ofertę </w:t>
      </w:r>
      <w:r w:rsidR="00FD2948" w:rsidRPr="00FD2948">
        <w:rPr>
          <w:rFonts w:asciiTheme="minorHAnsi" w:hAnsiTheme="minorHAnsi" w:cs="Arial"/>
          <w:sz w:val="22"/>
          <w:szCs w:val="22"/>
        </w:rPr>
        <w:t>w postępowaniu zakupowym</w:t>
      </w:r>
      <w:r w:rsidR="00FD2948">
        <w:rPr>
          <w:rFonts w:asciiTheme="minorHAnsi" w:hAnsiTheme="minorHAnsi" w:cstheme="minorHAnsi"/>
          <w:sz w:val="22"/>
          <w:szCs w:val="22"/>
        </w:rPr>
        <w:t xml:space="preserve"> </w:t>
      </w:r>
      <w:r w:rsidR="00FD2948" w:rsidRPr="00FD2948">
        <w:rPr>
          <w:rFonts w:asciiTheme="minorHAnsi" w:hAnsiTheme="minorHAnsi" w:cstheme="minorHAnsi"/>
          <w:sz w:val="22"/>
          <w:szCs w:val="22"/>
        </w:rPr>
        <w:t xml:space="preserve">prowadzonym w trybie przetargu nieograniczonego </w:t>
      </w:r>
      <w:r w:rsidR="00FD2948">
        <w:rPr>
          <w:rFonts w:asciiTheme="minorHAnsi" w:hAnsiTheme="minorHAnsi" w:cstheme="minorHAnsi"/>
          <w:sz w:val="22"/>
          <w:szCs w:val="22"/>
        </w:rPr>
        <w:t>o</w:t>
      </w:r>
      <w:r w:rsidR="00AD3AA7">
        <w:rPr>
          <w:rFonts w:asciiTheme="minorHAnsi" w:hAnsiTheme="minorHAnsi" w:cstheme="minorHAnsi"/>
          <w:sz w:val="22"/>
          <w:szCs w:val="22"/>
        </w:rPr>
        <w:t> </w:t>
      </w:r>
      <w:r w:rsidR="00FD2948">
        <w:rPr>
          <w:rFonts w:asciiTheme="minorHAnsi" w:hAnsiTheme="minorHAnsi" w:cstheme="minorHAnsi"/>
          <w:sz w:val="22"/>
          <w:szCs w:val="22"/>
        </w:rPr>
        <w:t>nazwie</w:t>
      </w:r>
      <w:r w:rsidR="00AD3AA7">
        <w:rPr>
          <w:rFonts w:asciiTheme="minorHAnsi" w:hAnsiTheme="minorHAnsi" w:cstheme="minorHAnsi"/>
          <w:sz w:val="22"/>
          <w:szCs w:val="22"/>
        </w:rPr>
        <w:t>:</w:t>
      </w:r>
      <w:r w:rsidR="00FD2948" w:rsidRPr="00FD2948">
        <w:rPr>
          <w:rFonts w:asciiTheme="minorHAnsi" w:hAnsiTheme="minorHAnsi" w:cstheme="minorHAnsi"/>
          <w:sz w:val="22"/>
          <w:szCs w:val="22"/>
        </w:rPr>
        <w:t xml:space="preserve"> „</w:t>
      </w:r>
      <w:r w:rsidR="00744037" w:rsidRPr="00744037">
        <w:rPr>
          <w:rFonts w:ascii="Calibri" w:hAnsi="Calibri" w:cs="Arial"/>
          <w:b/>
          <w:i/>
          <w:snapToGrid w:val="0"/>
          <w:color w:val="000000"/>
          <w:sz w:val="22"/>
          <w:szCs w:val="22"/>
        </w:rPr>
        <w:t>Roboty budowlane na terenie Rejonu Energetycznego Staszów - 4 części</w:t>
      </w:r>
      <w:r w:rsidR="00FD2948" w:rsidRPr="00FD2948">
        <w:rPr>
          <w:rFonts w:asciiTheme="minorHAnsi" w:hAnsiTheme="minorHAnsi" w:cstheme="minorHAnsi"/>
          <w:sz w:val="22"/>
          <w:szCs w:val="22"/>
        </w:rPr>
        <w:t>”, oświadczamy, że dysponujemy następującymi osobami zdolnymi do realizacji zadania zdolnymi do wykonan</w:t>
      </w:r>
      <w:r w:rsidR="00426916">
        <w:rPr>
          <w:rFonts w:asciiTheme="minorHAnsi" w:hAnsiTheme="minorHAnsi" w:cstheme="minorHAnsi"/>
          <w:sz w:val="22"/>
          <w:szCs w:val="22"/>
        </w:rPr>
        <w:t>i</w:t>
      </w:r>
      <w:r w:rsidR="00FD2948" w:rsidRPr="00FD2948">
        <w:rPr>
          <w:rFonts w:asciiTheme="minorHAnsi" w:hAnsiTheme="minorHAnsi" w:cstheme="minorHAnsi"/>
          <w:sz w:val="22"/>
          <w:szCs w:val="22"/>
        </w:rPr>
        <w:t>a przedmiotu Zakupu</w:t>
      </w:r>
      <w:r w:rsidR="00196400" w:rsidRPr="00FD2948">
        <w:rPr>
          <w:rFonts w:ascii="Calibri" w:hAnsi="Calibri" w:cs="Calibri"/>
          <w:sz w:val="22"/>
          <w:szCs w:val="22"/>
        </w:rPr>
        <w:t>:</w:t>
      </w:r>
    </w:p>
    <w:p w14:paraId="3809F1A4" w14:textId="72C1CDD7" w:rsidR="000F1B25" w:rsidRPr="000F1B25" w:rsidRDefault="000F1B25" w:rsidP="00AD3AA7">
      <w:pPr>
        <w:pStyle w:val="opis"/>
        <w:spacing w:after="240" w:line="240" w:lineRule="auto"/>
        <w:ind w:left="0" w:right="-286"/>
        <w:rPr>
          <w:rFonts w:ascii="Calibri" w:hAnsi="Calibri" w:cs="Calibri"/>
          <w:sz w:val="18"/>
          <w:szCs w:val="22"/>
        </w:rPr>
      </w:pPr>
      <w:r w:rsidRPr="00744037">
        <w:rPr>
          <w:rFonts w:ascii="Calibri" w:hAnsi="Calibri" w:cs="Calibri"/>
          <w:sz w:val="18"/>
          <w:szCs w:val="22"/>
        </w:rPr>
        <w:t>[tabelę dostosować każdorazowo do wymagań wskazanych w SWZ]</w:t>
      </w: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285"/>
        <w:gridCol w:w="2111"/>
        <w:gridCol w:w="1370"/>
        <w:gridCol w:w="1549"/>
        <w:gridCol w:w="945"/>
        <w:gridCol w:w="1123"/>
        <w:gridCol w:w="1637"/>
        <w:gridCol w:w="1640"/>
      </w:tblGrid>
      <w:tr w:rsidR="00365D09" w:rsidRPr="001A6533" w14:paraId="7E892C50" w14:textId="77777777" w:rsidTr="005301D4">
        <w:trPr>
          <w:trHeight w:val="415"/>
          <w:jc w:val="center"/>
        </w:trPr>
        <w:tc>
          <w:tcPr>
            <w:tcW w:w="28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3481A6"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Lp.</w:t>
            </w:r>
          </w:p>
        </w:tc>
        <w:tc>
          <w:tcPr>
            <w:tcW w:w="211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B5E9B7C"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Imię i nazwisko</w:t>
            </w:r>
          </w:p>
        </w:tc>
        <w:tc>
          <w:tcPr>
            <w:tcW w:w="1370"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777FF09C" w14:textId="77777777" w:rsidR="00365D09" w:rsidRPr="00CF2D59" w:rsidRDefault="00365D09" w:rsidP="00BE42B6">
            <w:pPr>
              <w:spacing w:line="240" w:lineRule="auto"/>
              <w:jc w:val="center"/>
              <w:rPr>
                <w:rFonts w:eastAsia="Calibri"/>
                <w:b/>
                <w:sz w:val="16"/>
                <w:szCs w:val="18"/>
              </w:rPr>
            </w:pPr>
            <w:r>
              <w:rPr>
                <w:rFonts w:eastAsia="Calibri"/>
                <w:b/>
                <w:sz w:val="16"/>
                <w:szCs w:val="18"/>
              </w:rPr>
              <w:t>Funkcja w procesie budowlanym</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23E8796" w14:textId="546E4486" w:rsidR="00365D09" w:rsidRPr="00CF2D59" w:rsidRDefault="00FD2948" w:rsidP="00FD2948">
            <w:pPr>
              <w:snapToGrid w:val="0"/>
              <w:spacing w:line="240" w:lineRule="auto"/>
              <w:jc w:val="center"/>
              <w:rPr>
                <w:rFonts w:eastAsia="Calibri"/>
                <w:b/>
                <w:sz w:val="16"/>
                <w:szCs w:val="18"/>
              </w:rPr>
            </w:pPr>
            <w:r w:rsidRPr="00FD2948">
              <w:rPr>
                <w:rFonts w:eastAsia="Calibri"/>
                <w:b/>
                <w:bCs/>
                <w:sz w:val="16"/>
                <w:szCs w:val="18"/>
              </w:rPr>
              <w:t>Numer, rodzaj, zakres i nazwa podmiotu wydającego uprawnienia/</w:t>
            </w:r>
            <w:r>
              <w:rPr>
                <w:rFonts w:eastAsia="Calibri"/>
                <w:b/>
                <w:bCs/>
                <w:sz w:val="16"/>
                <w:szCs w:val="18"/>
              </w:rPr>
              <w:br/>
            </w:r>
            <w:r w:rsidRPr="00FD2948">
              <w:rPr>
                <w:rFonts w:eastAsia="Calibri"/>
                <w:b/>
                <w:bCs/>
                <w:sz w:val="16"/>
                <w:szCs w:val="18"/>
              </w:rPr>
              <w:t>licencję</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3E44329" w14:textId="77777777" w:rsidR="00365D09" w:rsidRPr="00CF2D59" w:rsidRDefault="00365D09" w:rsidP="00BE42B6">
            <w:pPr>
              <w:spacing w:line="240" w:lineRule="auto"/>
              <w:jc w:val="center"/>
              <w:rPr>
                <w:rFonts w:eastAsia="Calibri"/>
                <w:b/>
                <w:sz w:val="16"/>
                <w:szCs w:val="18"/>
              </w:rPr>
            </w:pPr>
            <w:r>
              <w:rPr>
                <w:rFonts w:eastAsia="Calibri"/>
                <w:b/>
                <w:sz w:val="16"/>
                <w:szCs w:val="18"/>
                <w:lang w:eastAsia="ar-SA"/>
              </w:rPr>
              <w:t>Data ważności uprawnień</w:t>
            </w:r>
          </w:p>
        </w:tc>
        <w:tc>
          <w:tcPr>
            <w:tcW w:w="1123"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56F1422E" w14:textId="77777777" w:rsidR="00365D09" w:rsidRPr="00CF2D59" w:rsidRDefault="00365D09" w:rsidP="00BE42B6">
            <w:pPr>
              <w:spacing w:line="240" w:lineRule="auto"/>
              <w:jc w:val="center"/>
              <w:rPr>
                <w:rFonts w:eastAsia="Calibri"/>
                <w:b/>
                <w:sz w:val="16"/>
                <w:szCs w:val="18"/>
                <w:lang w:eastAsia="ar-SA"/>
              </w:rPr>
            </w:pPr>
            <w:r>
              <w:rPr>
                <w:rFonts w:eastAsia="Calibri"/>
                <w:b/>
                <w:sz w:val="16"/>
                <w:szCs w:val="18"/>
                <w:lang w:eastAsia="ar-SA"/>
              </w:rPr>
              <w:t>Zakres wykonywanych czynności</w:t>
            </w:r>
          </w:p>
        </w:tc>
        <w:tc>
          <w:tcPr>
            <w:tcW w:w="3277"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084B7BB" w14:textId="25F0922A" w:rsidR="00365D09" w:rsidRPr="00FD2948" w:rsidRDefault="00365D09" w:rsidP="00421335">
            <w:pPr>
              <w:spacing w:line="240" w:lineRule="auto"/>
              <w:jc w:val="center"/>
              <w:rPr>
                <w:rFonts w:eastAsia="Calibri"/>
                <w:b/>
                <w:sz w:val="18"/>
                <w:szCs w:val="18"/>
              </w:rPr>
            </w:pPr>
            <w:r w:rsidRPr="00FD2948">
              <w:rPr>
                <w:rFonts w:eastAsia="Calibri"/>
                <w:b/>
                <w:sz w:val="18"/>
                <w:szCs w:val="18"/>
                <w:lang w:eastAsia="ar-SA"/>
              </w:rPr>
              <w:t>Informacja o podstawie</w:t>
            </w:r>
            <w:r w:rsidR="00EA6AD6" w:rsidRPr="00FD2948">
              <w:rPr>
                <w:rFonts w:eastAsia="Calibri"/>
                <w:b/>
                <w:sz w:val="18"/>
                <w:szCs w:val="18"/>
                <w:lang w:eastAsia="ar-SA"/>
              </w:rPr>
              <w:br/>
            </w:r>
            <w:r w:rsidRPr="00FD2948">
              <w:rPr>
                <w:rFonts w:eastAsia="Calibri"/>
                <w:b/>
                <w:sz w:val="18"/>
                <w:szCs w:val="18"/>
                <w:lang w:eastAsia="ar-SA"/>
              </w:rPr>
              <w:t>do dysponowania tymi osobami</w:t>
            </w:r>
          </w:p>
        </w:tc>
      </w:tr>
      <w:tr w:rsidR="00365D09" w:rsidRPr="001A6533" w14:paraId="6049A6C9" w14:textId="77777777" w:rsidTr="005301D4">
        <w:trPr>
          <w:trHeight w:val="421"/>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F75FFC8" w14:textId="77777777" w:rsidR="00365D09" w:rsidRPr="00CF2D59" w:rsidRDefault="00365D09" w:rsidP="00BE42B6">
            <w:pPr>
              <w:spacing w:line="240" w:lineRule="auto"/>
              <w:jc w:val="left"/>
              <w:rPr>
                <w:rFonts w:eastAsia="Calibri"/>
                <w:b/>
                <w:sz w:val="16"/>
                <w:szCs w:val="18"/>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CE297AA" w14:textId="77777777" w:rsidR="00365D09" w:rsidRPr="00CF2D59" w:rsidRDefault="00365D09" w:rsidP="00BE42B6">
            <w:pPr>
              <w:spacing w:line="240" w:lineRule="auto"/>
              <w:jc w:val="left"/>
              <w:rPr>
                <w:rFonts w:eastAsia="Calibri"/>
                <w:b/>
                <w:sz w:val="16"/>
                <w:szCs w:val="18"/>
              </w:rPr>
            </w:pPr>
          </w:p>
        </w:tc>
        <w:tc>
          <w:tcPr>
            <w:tcW w:w="1370" w:type="dxa"/>
            <w:vMerge/>
            <w:tcBorders>
              <w:left w:val="single" w:sz="4" w:space="0" w:color="auto"/>
              <w:right w:val="single" w:sz="4" w:space="0" w:color="auto"/>
            </w:tcBorders>
            <w:shd w:val="clear" w:color="auto" w:fill="C6D9F1" w:themeFill="text2" w:themeFillTint="33"/>
          </w:tcPr>
          <w:p w14:paraId="3BE11FE9" w14:textId="77777777" w:rsidR="00365D09" w:rsidRPr="00CF2D59" w:rsidRDefault="00365D09" w:rsidP="00BE42B6">
            <w:pPr>
              <w:spacing w:line="240" w:lineRule="auto"/>
              <w:jc w:val="left"/>
              <w:rPr>
                <w:rFonts w:eastAsia="Calibri"/>
                <w:b/>
                <w:sz w:val="16"/>
                <w:szCs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6920E9A" w14:textId="77777777" w:rsidR="00365D09" w:rsidRPr="00CF2D59" w:rsidRDefault="00365D09" w:rsidP="00BE42B6">
            <w:pPr>
              <w:spacing w:line="240" w:lineRule="auto"/>
              <w:jc w:val="left"/>
              <w:rPr>
                <w:rFonts w:eastAsia="Calibri"/>
                <w:b/>
                <w:sz w:val="16"/>
                <w:szCs w:val="18"/>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C47056E" w14:textId="77777777" w:rsidR="00365D09" w:rsidRPr="00CF2D59" w:rsidRDefault="00365D09" w:rsidP="00BE42B6">
            <w:pPr>
              <w:spacing w:line="240" w:lineRule="auto"/>
              <w:jc w:val="left"/>
              <w:rPr>
                <w:rFonts w:eastAsia="Calibri"/>
                <w:b/>
                <w:sz w:val="16"/>
                <w:szCs w:val="18"/>
              </w:rPr>
            </w:pPr>
          </w:p>
        </w:tc>
        <w:tc>
          <w:tcPr>
            <w:tcW w:w="1123" w:type="dxa"/>
            <w:vMerge/>
            <w:tcBorders>
              <w:left w:val="single" w:sz="4" w:space="0" w:color="auto"/>
              <w:right w:val="single" w:sz="4" w:space="0" w:color="auto"/>
            </w:tcBorders>
            <w:shd w:val="clear" w:color="auto" w:fill="C6D9F1" w:themeFill="text2" w:themeFillTint="33"/>
          </w:tcPr>
          <w:p w14:paraId="7BA844D8" w14:textId="77777777" w:rsidR="00365D09" w:rsidRPr="00CF2D59" w:rsidRDefault="00365D09" w:rsidP="00BE42B6">
            <w:pPr>
              <w:snapToGrid w:val="0"/>
              <w:spacing w:line="240" w:lineRule="auto"/>
              <w:jc w:val="center"/>
              <w:rPr>
                <w:rFonts w:eastAsia="Calibri"/>
                <w:b/>
                <w:sz w:val="16"/>
                <w:szCs w:val="18"/>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166044A" w14:textId="77777777" w:rsidR="00365D09" w:rsidRPr="00FD2948" w:rsidRDefault="00365D09" w:rsidP="00BE42B6">
            <w:pPr>
              <w:snapToGrid w:val="0"/>
              <w:spacing w:line="240" w:lineRule="auto"/>
              <w:jc w:val="center"/>
              <w:rPr>
                <w:rFonts w:eastAsia="Calibri"/>
                <w:b/>
                <w:sz w:val="18"/>
                <w:szCs w:val="18"/>
                <w:lang w:eastAsia="ar-SA"/>
              </w:rPr>
            </w:pPr>
            <w:r w:rsidRPr="00FD2948">
              <w:rPr>
                <w:rFonts w:eastAsia="Calibri"/>
                <w:b/>
                <w:sz w:val="18"/>
                <w:szCs w:val="18"/>
                <w:lang w:eastAsia="ar-SA"/>
              </w:rPr>
              <w:t>dysponowanie pośrednie</w:t>
            </w:r>
            <w:r w:rsidRPr="00FD2948">
              <w:rPr>
                <w:rStyle w:val="Odwoanieprzypisudolnego"/>
                <w:rFonts w:eastAsia="Calibri"/>
                <w:b/>
                <w:sz w:val="18"/>
                <w:szCs w:val="18"/>
                <w:lang w:eastAsia="ar-SA"/>
              </w:rPr>
              <w:footnoteReference w:id="1"/>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1BF3B10" w14:textId="77777777" w:rsidR="00365D09" w:rsidRPr="00FD2948" w:rsidRDefault="00365D09" w:rsidP="00BE42B6">
            <w:pPr>
              <w:spacing w:line="240" w:lineRule="auto"/>
              <w:jc w:val="center"/>
              <w:rPr>
                <w:rFonts w:eastAsia="Calibri"/>
                <w:b/>
                <w:sz w:val="18"/>
                <w:szCs w:val="18"/>
              </w:rPr>
            </w:pPr>
            <w:r w:rsidRPr="00FD2948">
              <w:rPr>
                <w:rFonts w:eastAsia="Calibri"/>
                <w:b/>
                <w:sz w:val="18"/>
                <w:szCs w:val="18"/>
                <w:lang w:eastAsia="ar-SA"/>
              </w:rPr>
              <w:t>dysponowanie bezpośrednie</w:t>
            </w:r>
            <w:r w:rsidRPr="00FD2948">
              <w:rPr>
                <w:rStyle w:val="Odwoanieprzypisudolnego"/>
                <w:rFonts w:eastAsia="Calibri"/>
                <w:b/>
                <w:sz w:val="18"/>
                <w:szCs w:val="18"/>
                <w:lang w:eastAsia="ar-SA"/>
              </w:rPr>
              <w:footnoteReference w:id="2"/>
            </w:r>
          </w:p>
        </w:tc>
      </w:tr>
      <w:tr w:rsidR="00365D09" w:rsidRPr="001A6533" w14:paraId="6E7647AA" w14:textId="77777777" w:rsidTr="005301D4">
        <w:trPr>
          <w:trHeight w:val="594"/>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4904763" w14:textId="77777777" w:rsidR="00365D09" w:rsidRPr="001A6533" w:rsidRDefault="00365D09" w:rsidP="00BE42B6">
            <w:pPr>
              <w:spacing w:line="240" w:lineRule="auto"/>
              <w:jc w:val="left"/>
              <w:rPr>
                <w:rFonts w:eastAsia="Calibri"/>
                <w:b/>
                <w:sz w:val="20"/>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0F56B1" w14:textId="77777777" w:rsidR="00365D09" w:rsidRPr="001A6533" w:rsidRDefault="00365D09" w:rsidP="00BE42B6">
            <w:pPr>
              <w:spacing w:line="240" w:lineRule="auto"/>
              <w:jc w:val="left"/>
              <w:rPr>
                <w:rFonts w:eastAsia="Calibri"/>
                <w:b/>
                <w:sz w:val="20"/>
              </w:rPr>
            </w:pPr>
          </w:p>
        </w:tc>
        <w:tc>
          <w:tcPr>
            <w:tcW w:w="1370" w:type="dxa"/>
            <w:vMerge/>
            <w:tcBorders>
              <w:left w:val="single" w:sz="4" w:space="0" w:color="auto"/>
              <w:bottom w:val="single" w:sz="4" w:space="0" w:color="auto"/>
              <w:right w:val="single" w:sz="4" w:space="0" w:color="auto"/>
            </w:tcBorders>
            <w:shd w:val="clear" w:color="auto" w:fill="C6D9F1" w:themeFill="text2" w:themeFillTint="33"/>
          </w:tcPr>
          <w:p w14:paraId="1D7D80D8" w14:textId="77777777" w:rsidR="00365D09" w:rsidRPr="001A6533" w:rsidRDefault="00365D09" w:rsidP="00BE42B6">
            <w:pPr>
              <w:spacing w:line="240" w:lineRule="auto"/>
              <w:jc w:val="left"/>
              <w:rPr>
                <w:rFonts w:eastAsia="Calibri"/>
                <w:b/>
                <w:sz w:val="20"/>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C4AF50" w14:textId="77777777" w:rsidR="00365D09" w:rsidRPr="001A6533" w:rsidRDefault="00365D09" w:rsidP="00BE42B6">
            <w:pPr>
              <w:spacing w:line="240" w:lineRule="auto"/>
              <w:jc w:val="left"/>
              <w:rPr>
                <w:rFonts w:eastAsia="Calibri"/>
                <w:b/>
                <w:sz w:val="20"/>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868FE3" w14:textId="77777777" w:rsidR="00365D09" w:rsidRPr="001A6533" w:rsidRDefault="00365D09" w:rsidP="00BE42B6">
            <w:pPr>
              <w:spacing w:line="240" w:lineRule="auto"/>
              <w:jc w:val="left"/>
              <w:rPr>
                <w:rFonts w:eastAsia="Calibri"/>
                <w:b/>
                <w:sz w:val="20"/>
              </w:rPr>
            </w:pPr>
          </w:p>
        </w:tc>
        <w:tc>
          <w:tcPr>
            <w:tcW w:w="1123" w:type="dxa"/>
            <w:vMerge/>
            <w:tcBorders>
              <w:left w:val="single" w:sz="4" w:space="0" w:color="auto"/>
              <w:bottom w:val="single" w:sz="4" w:space="0" w:color="auto"/>
              <w:right w:val="single" w:sz="4" w:space="0" w:color="auto"/>
            </w:tcBorders>
            <w:shd w:val="clear" w:color="auto" w:fill="C6D9F1" w:themeFill="text2" w:themeFillTint="33"/>
          </w:tcPr>
          <w:p w14:paraId="0B4AF32D" w14:textId="77777777" w:rsidR="00365D09" w:rsidRPr="001A6533" w:rsidRDefault="00365D09" w:rsidP="00BE42B6">
            <w:pPr>
              <w:spacing w:line="240" w:lineRule="auto"/>
              <w:jc w:val="center"/>
              <w:rPr>
                <w:rFonts w:eastAsia="Calibri"/>
                <w:bCs/>
                <w:i/>
                <w:sz w:val="16"/>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55FB4A0" w14:textId="77777777" w:rsidR="00365D09" w:rsidRPr="001A6533" w:rsidRDefault="00365D09" w:rsidP="00BE42B6">
            <w:pPr>
              <w:spacing w:line="240" w:lineRule="auto"/>
              <w:jc w:val="center"/>
              <w:rPr>
                <w:rFonts w:eastAsia="Calibri"/>
                <w:sz w:val="16"/>
              </w:rPr>
            </w:pPr>
            <w:r w:rsidRPr="001A6533">
              <w:rPr>
                <w:rFonts w:eastAsia="Calibri"/>
                <w:bCs/>
                <w:i/>
                <w:sz w:val="16"/>
                <w:lang w:eastAsia="ar-SA"/>
              </w:rPr>
              <w:t>należy wskazać formę współpracy, np. umowa zlecenia, umowa o dzieło</w:t>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3A14F91" w14:textId="114CCC1D" w:rsidR="00365D09" w:rsidRPr="001A6533" w:rsidRDefault="00365D09" w:rsidP="00FD2948">
            <w:pPr>
              <w:spacing w:line="240" w:lineRule="auto"/>
              <w:jc w:val="center"/>
              <w:rPr>
                <w:rFonts w:eastAsia="Calibri"/>
                <w:sz w:val="16"/>
              </w:rPr>
            </w:pPr>
            <w:r w:rsidRPr="001A6533">
              <w:rPr>
                <w:rFonts w:eastAsia="Calibri"/>
                <w:bCs/>
                <w:i/>
                <w:sz w:val="16"/>
                <w:lang w:eastAsia="ar-SA"/>
              </w:rPr>
              <w:t>należy wskazać formę współpracy</w:t>
            </w:r>
            <w:r w:rsidR="00FD2948">
              <w:rPr>
                <w:rFonts w:eastAsia="Calibri"/>
                <w:bCs/>
                <w:i/>
                <w:sz w:val="16"/>
                <w:lang w:eastAsia="ar-SA"/>
              </w:rPr>
              <w:br/>
            </w:r>
            <w:r w:rsidRPr="001A6533">
              <w:rPr>
                <w:rFonts w:eastAsia="Calibri"/>
                <w:bCs/>
                <w:i/>
                <w:sz w:val="16"/>
                <w:lang w:eastAsia="ar-SA"/>
              </w:rPr>
              <w:t xml:space="preserve"> np. umowa o pracę,</w:t>
            </w:r>
            <w:r w:rsidR="00FD2948">
              <w:rPr>
                <w:rFonts w:eastAsia="Calibri"/>
                <w:bCs/>
                <w:i/>
                <w:sz w:val="16"/>
                <w:lang w:eastAsia="ar-SA"/>
              </w:rPr>
              <w:br/>
            </w:r>
            <w:r w:rsidRPr="001A6533">
              <w:rPr>
                <w:rFonts w:eastAsia="Calibri"/>
                <w:bCs/>
                <w:i/>
                <w:sz w:val="16"/>
                <w:lang w:eastAsia="ar-SA"/>
              </w:rPr>
              <w:t xml:space="preserve"> umowa zlecenie,</w:t>
            </w:r>
            <w:r w:rsidR="00FD2948">
              <w:rPr>
                <w:rFonts w:eastAsia="Calibri"/>
                <w:bCs/>
                <w:i/>
                <w:sz w:val="16"/>
                <w:lang w:eastAsia="ar-SA"/>
              </w:rPr>
              <w:br/>
            </w:r>
            <w:r w:rsidRPr="001A6533">
              <w:rPr>
                <w:rFonts w:eastAsia="Calibri"/>
                <w:bCs/>
                <w:i/>
                <w:sz w:val="16"/>
                <w:lang w:eastAsia="ar-SA"/>
              </w:rPr>
              <w:t xml:space="preserve"> umowa o dzieło</w:t>
            </w:r>
          </w:p>
        </w:tc>
      </w:tr>
      <w:tr w:rsidR="00365D09" w:rsidRPr="001A6533" w14:paraId="39B93915"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AA8245E" w14:textId="79F08FA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1</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2F87FB4C"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0EC06196"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056C7C35"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2DE5A006"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5D38C472"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5D52114"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3C62EA09"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218A010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11CF9DFE" w14:textId="1CC38C5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2</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64ECD810"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D29BFE4"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75B3851C"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030689F9"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2CE7C03E"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51C6D98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5492DF36"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65A559A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656E873" w14:textId="14EB2ED6"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3</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0F205B5F"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75E0BF3"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1DFD4B36"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193B199B"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0B5211A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67AD115"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10B4080B" w14:textId="77777777" w:rsidR="00365D09" w:rsidRPr="00F650F8" w:rsidRDefault="00365D09" w:rsidP="00EA6AD6">
            <w:pPr>
              <w:spacing w:line="240" w:lineRule="auto"/>
              <w:jc w:val="left"/>
              <w:rPr>
                <w:rFonts w:ascii="Calibri Light" w:eastAsia="Calibri" w:hAnsi="Calibri Light"/>
                <w:bCs/>
                <w:i/>
                <w:szCs w:val="22"/>
                <w:lang w:eastAsia="ar-SA"/>
              </w:rPr>
            </w:pPr>
          </w:p>
        </w:tc>
      </w:tr>
    </w:tbl>
    <w:p w14:paraId="232B87EB" w14:textId="5BD6E14C" w:rsidR="00FD2948" w:rsidRPr="00FD2948" w:rsidRDefault="00FD2948" w:rsidP="00FD2948">
      <w:pPr>
        <w:spacing w:before="120" w:line="240" w:lineRule="auto"/>
        <w:ind w:right="-569"/>
        <w:outlineLvl w:val="0"/>
        <w:rPr>
          <w:rFonts w:cs="Calibri"/>
          <w:i/>
          <w:sz w:val="16"/>
          <w:szCs w:val="18"/>
        </w:rPr>
      </w:pPr>
      <w:bookmarkStart w:id="5" w:name="_Toc18342848"/>
      <w:bookmarkStart w:id="6" w:name="_Toc54073231"/>
      <w:bookmarkStart w:id="7" w:name="_Toc57057714"/>
      <w:bookmarkStart w:id="8" w:name="_Toc57122890"/>
      <w:bookmarkStart w:id="9" w:name="_Toc57637479"/>
      <w:r w:rsidRPr="00FD2948">
        <w:rPr>
          <w:rFonts w:cs="Calibri"/>
          <w:i/>
          <w:sz w:val="16"/>
          <w:szCs w:val="18"/>
        </w:rPr>
        <w:t>UWAGA: Należy dostosować ilość wierszy do ilości wymaganych osób</w:t>
      </w:r>
      <w:bookmarkEnd w:id="5"/>
      <w:bookmarkEnd w:id="6"/>
      <w:bookmarkEnd w:id="7"/>
      <w:bookmarkEnd w:id="8"/>
      <w:bookmarkEnd w:id="9"/>
    </w:p>
    <w:p w14:paraId="580A0428" w14:textId="77777777" w:rsidR="00FD2948" w:rsidRPr="00FD2948" w:rsidRDefault="00FD2948" w:rsidP="00FD2948">
      <w:pPr>
        <w:spacing w:after="200" w:line="240" w:lineRule="auto"/>
        <w:jc w:val="left"/>
        <w:rPr>
          <w:rFonts w:eastAsia="Calibri"/>
          <w:sz w:val="16"/>
          <w:szCs w:val="16"/>
          <w:lang w:eastAsia="pl-PL"/>
        </w:rPr>
      </w:pPr>
      <w:r w:rsidRPr="00FD2948">
        <w:rPr>
          <w:rFonts w:eastAsia="Calibri"/>
          <w:sz w:val="16"/>
          <w:szCs w:val="16"/>
          <w:lang w:eastAsia="pl-PL"/>
        </w:rPr>
        <w:t>W przypadku, gdy Wykonawca będzie samodzielnie świadczył usługi – należy wpisać dane Wykonawcy</w:t>
      </w:r>
    </w:p>
    <w:p w14:paraId="3ABA74A4" w14:textId="77777777" w:rsidR="00FD2948" w:rsidRPr="00FD2948" w:rsidRDefault="00FD2948" w:rsidP="00FD2948">
      <w:pPr>
        <w:autoSpaceDE w:val="0"/>
        <w:autoSpaceDN w:val="0"/>
        <w:spacing w:line="240" w:lineRule="auto"/>
        <w:rPr>
          <w:rFonts w:eastAsia="Calibri" w:cs="Calibri"/>
          <w:snapToGrid w:val="0"/>
          <w:sz w:val="20"/>
        </w:rPr>
      </w:pPr>
      <w:r w:rsidRPr="00FD2948">
        <w:rPr>
          <w:rFonts w:eastAsia="Calibri" w:cs="Calibri"/>
          <w:sz w:val="20"/>
          <w:lang w:eastAsia="pl-PL"/>
        </w:rPr>
        <w:t>Jednocześnie o</w:t>
      </w:r>
      <w:r w:rsidRPr="00FD2948">
        <w:rPr>
          <w:rFonts w:eastAsia="Calibri" w:cs="Calibri"/>
          <w:snapToGrid w:val="0"/>
          <w:sz w:val="20"/>
        </w:rPr>
        <w:t xml:space="preserve">świadczam/-y niniejszym, iż osoby które zostaną skierowane do realizacji zamówienia: </w:t>
      </w:r>
    </w:p>
    <w:p w14:paraId="1E1981FC"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lang w:eastAsia="pl-PL"/>
        </w:rPr>
        <w:t>zostaną poinformowane o wymogach dotyczących sposobu realizacji Umowy,</w:t>
      </w:r>
    </w:p>
    <w:p w14:paraId="539C622F"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rPr>
        <w:t>zostaną poinformowane o przetwarzaniu ich danych osobowych przez PGE Dystrybucja S.A.</w:t>
      </w:r>
    </w:p>
    <w:p w14:paraId="653D3F56" w14:textId="435EE175" w:rsidR="00DC6C37" w:rsidRPr="00967385" w:rsidRDefault="00FD2948" w:rsidP="00FD2948">
      <w:pPr>
        <w:tabs>
          <w:tab w:val="left" w:pos="5670"/>
        </w:tabs>
        <w:spacing w:before="1440"/>
        <w:ind w:right="28"/>
        <w:rPr>
          <w:rFonts w:cs="Calibri"/>
          <w:szCs w:val="22"/>
        </w:rPr>
      </w:pPr>
      <w:r>
        <w:rPr>
          <w:rFonts w:cs="Calibri"/>
          <w:szCs w:val="22"/>
        </w:rPr>
        <w:tab/>
      </w:r>
      <w:r w:rsidR="00DC6C37" w:rsidRPr="00967385">
        <w:rPr>
          <w:rFonts w:cs="Calibri"/>
          <w:szCs w:val="22"/>
        </w:rPr>
        <w:t>.…….………..…....................................</w:t>
      </w:r>
    </w:p>
    <w:p w14:paraId="79B3B2F6" w14:textId="77777777" w:rsidR="00DC6C37" w:rsidRPr="00DC6C37" w:rsidRDefault="00DC6C37" w:rsidP="00DC6C37">
      <w:pPr>
        <w:tabs>
          <w:tab w:val="center" w:pos="7230"/>
        </w:tabs>
        <w:spacing w:line="240" w:lineRule="auto"/>
        <w:ind w:right="68"/>
        <w:jc w:val="left"/>
        <w:rPr>
          <w:rFonts w:cs="Calibri"/>
          <w:i/>
          <w:sz w:val="16"/>
          <w:szCs w:val="16"/>
        </w:rPr>
      </w:pPr>
      <w:r w:rsidRPr="00DC6C37">
        <w:rPr>
          <w:rFonts w:cs="Calibri"/>
          <w:i/>
          <w:sz w:val="16"/>
          <w:szCs w:val="16"/>
        </w:rPr>
        <w:tab/>
        <w:t>Data i podpisy osób uprawnionych do składania</w:t>
      </w:r>
    </w:p>
    <w:p w14:paraId="3AA8F737" w14:textId="49CF532E" w:rsidR="0023696B" w:rsidRPr="004651BA" w:rsidRDefault="00DC6C37" w:rsidP="00FD2948">
      <w:pPr>
        <w:tabs>
          <w:tab w:val="center" w:pos="7230"/>
        </w:tabs>
        <w:spacing w:line="240" w:lineRule="auto"/>
        <w:ind w:right="68"/>
        <w:jc w:val="left"/>
        <w:rPr>
          <w:rFonts w:cs="Calibri"/>
          <w:i/>
          <w:sz w:val="16"/>
          <w:szCs w:val="16"/>
        </w:rPr>
      </w:pPr>
      <w:r w:rsidRPr="00DC6C37">
        <w:rPr>
          <w:rFonts w:cs="Calibri"/>
          <w:i/>
          <w:sz w:val="16"/>
          <w:szCs w:val="16"/>
        </w:rPr>
        <w:tab/>
        <w:t>oświadczeń woli w imieniu Wykonawcy</w:t>
      </w:r>
    </w:p>
    <w:sectPr w:rsidR="0023696B" w:rsidRPr="004651BA" w:rsidSect="00A5759E">
      <w:footerReference w:type="default" r:id="rId13"/>
      <w:headerReference w:type="first" r:id="rId14"/>
      <w:pgSz w:w="11906" w:h="16838" w:code="9"/>
      <w:pgMar w:top="964" w:right="851" w:bottom="964"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B5205" w14:textId="77777777" w:rsidR="007E3D4D" w:rsidRDefault="007E3D4D" w:rsidP="004A302B">
      <w:pPr>
        <w:spacing w:line="240" w:lineRule="auto"/>
      </w:pPr>
      <w:r>
        <w:separator/>
      </w:r>
    </w:p>
  </w:endnote>
  <w:endnote w:type="continuationSeparator" w:id="0">
    <w:p w14:paraId="38279D91" w14:textId="77777777" w:rsidR="007E3D4D" w:rsidRDefault="007E3D4D"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9" w14:textId="5A9456B9" w:rsidR="0079140B" w:rsidRDefault="005301D4" w:rsidP="005301D4">
    <w:pPr>
      <w:pStyle w:val="Stopka"/>
      <w:spacing w:before="120" w:after="120"/>
      <w:jc w:val="center"/>
    </w:pPr>
    <w:r>
      <w:rPr>
        <w:sz w:val="16"/>
        <w:szCs w:val="16"/>
      </w:rPr>
      <w:t>S</w:t>
    </w:r>
    <w:r w:rsidR="0079140B" w:rsidRPr="00DD5C5D">
      <w:rPr>
        <w:sz w:val="16"/>
        <w:szCs w:val="16"/>
      </w:rPr>
      <w:t xml:space="preserve">trona </w:t>
    </w:r>
    <w:r w:rsidR="0079140B" w:rsidRPr="00DD5C5D">
      <w:rPr>
        <w:bCs/>
        <w:sz w:val="16"/>
        <w:szCs w:val="16"/>
      </w:rPr>
      <w:fldChar w:fldCharType="begin"/>
    </w:r>
    <w:r w:rsidR="0079140B" w:rsidRPr="00DD5C5D">
      <w:rPr>
        <w:bCs/>
        <w:sz w:val="16"/>
        <w:szCs w:val="16"/>
      </w:rPr>
      <w:instrText>PAGE</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r w:rsidR="0079140B">
      <w:rPr>
        <w:sz w:val="16"/>
        <w:szCs w:val="16"/>
      </w:rPr>
      <w:t xml:space="preserve"> z </w:t>
    </w:r>
    <w:r w:rsidR="0079140B" w:rsidRPr="00DD5C5D">
      <w:rPr>
        <w:bCs/>
        <w:sz w:val="16"/>
        <w:szCs w:val="16"/>
      </w:rPr>
      <w:fldChar w:fldCharType="begin"/>
    </w:r>
    <w:r w:rsidR="0079140B" w:rsidRPr="00DD5C5D">
      <w:rPr>
        <w:bCs/>
        <w:sz w:val="16"/>
        <w:szCs w:val="16"/>
      </w:rPr>
      <w:instrText>NUMPAGES</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8322" w14:textId="77777777" w:rsidR="007E3D4D" w:rsidRDefault="007E3D4D" w:rsidP="004A302B">
      <w:pPr>
        <w:spacing w:line="240" w:lineRule="auto"/>
      </w:pPr>
      <w:r>
        <w:separator/>
      </w:r>
    </w:p>
  </w:footnote>
  <w:footnote w:type="continuationSeparator" w:id="0">
    <w:p w14:paraId="1EEA7D5D" w14:textId="77777777" w:rsidR="007E3D4D" w:rsidRDefault="007E3D4D" w:rsidP="004A302B">
      <w:pPr>
        <w:spacing w:line="240" w:lineRule="auto"/>
      </w:pPr>
      <w:r>
        <w:continuationSeparator/>
      </w:r>
    </w:p>
  </w:footnote>
  <w:footnote w:id="1">
    <w:p w14:paraId="136E06DC" w14:textId="77777777" w:rsidR="00365D09" w:rsidRPr="00CF2D59" w:rsidRDefault="00365D09" w:rsidP="00365D09">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2">
    <w:p w14:paraId="7F09E48F" w14:textId="22E4920B" w:rsidR="00365D09" w:rsidRDefault="00365D09" w:rsidP="00365D09">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w:t>
      </w:r>
      <w:r w:rsidR="00DC04B2">
        <w:rPr>
          <w:sz w:val="16"/>
          <w:szCs w:val="16"/>
        </w:rPr>
        <w:t> </w:t>
      </w:r>
      <w:r w:rsidRPr="00CF2D59">
        <w:rPr>
          <w:sz w:val="16"/>
          <w:szCs w:val="16"/>
        </w:rPr>
        <w:t>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1596258" w:rsidR="00BB4FE7" w:rsidRPr="00BB4FE7" w:rsidRDefault="00A5759E" w:rsidP="00A5759E">
    <w:pPr>
      <w:pStyle w:val="Nagwek"/>
      <w:tabs>
        <w:tab w:val="left" w:pos="2580"/>
        <w:tab w:val="left" w:pos="2985"/>
      </w:tabs>
      <w:spacing w:after="840"/>
      <w:jc w:val="left"/>
      <w:rPr>
        <w:rFonts w:asciiTheme="minorHAnsi" w:hAnsiTheme="minorHAnsi"/>
        <w:b/>
        <w:bCs/>
        <w:color w:val="1F497D" w:themeColor="text2"/>
        <w:sz w:val="16"/>
        <w:szCs w:val="16"/>
      </w:rPr>
    </w:pPr>
    <w:r>
      <w:rPr>
        <w:rFonts w:asciiTheme="minorHAnsi" w:hAnsiTheme="minorHAnsi"/>
        <w:b/>
        <w:bCs/>
        <w:noProof/>
        <w:color w:val="1F497D" w:themeColor="text2"/>
        <w:sz w:val="16"/>
        <w:szCs w:val="16"/>
        <w:lang w:eastAsia="pl-PL"/>
      </w:rPr>
      <w:drawing>
        <wp:anchor distT="0" distB="0" distL="114300" distR="114300" simplePos="0" relativeHeight="251658240" behindDoc="0" locked="0" layoutInCell="1" allowOverlap="1" wp14:anchorId="228F71BA" wp14:editId="5B9B56AF">
          <wp:simplePos x="0" y="0"/>
          <wp:positionH relativeFrom="page">
            <wp:posOffset>504190</wp:posOffset>
          </wp:positionH>
          <wp:positionV relativeFrom="page">
            <wp:posOffset>431800</wp:posOffset>
          </wp:positionV>
          <wp:extent cx="752475" cy="590550"/>
          <wp:effectExtent l="0" t="0" r="9525" b="0"/>
          <wp:wrapNone/>
          <wp:docPr id="1" name="Obraz 1" descr="C:\Users\10100474\AppData\Local\Microsoft\Windows\INetCache\Content.Word\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logo bez S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3"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7526359">
    <w:abstractNumId w:val="22"/>
  </w:num>
  <w:num w:numId="2" w16cid:durableId="108397535">
    <w:abstractNumId w:val="9"/>
  </w:num>
  <w:num w:numId="3" w16cid:durableId="1676882191">
    <w:abstractNumId w:val="4"/>
  </w:num>
  <w:num w:numId="4" w16cid:durableId="1729038048">
    <w:abstractNumId w:val="36"/>
  </w:num>
  <w:num w:numId="5" w16cid:durableId="769398929">
    <w:abstractNumId w:val="19"/>
  </w:num>
  <w:num w:numId="6" w16cid:durableId="335154618">
    <w:abstractNumId w:val="14"/>
  </w:num>
  <w:num w:numId="7" w16cid:durableId="1555845955">
    <w:abstractNumId w:val="27"/>
  </w:num>
  <w:num w:numId="8" w16cid:durableId="1901206386">
    <w:abstractNumId w:val="44"/>
  </w:num>
  <w:num w:numId="9" w16cid:durableId="1910773540">
    <w:abstractNumId w:val="12"/>
  </w:num>
  <w:num w:numId="10" w16cid:durableId="2090036593">
    <w:abstractNumId w:val="33"/>
  </w:num>
  <w:num w:numId="11" w16cid:durableId="1184826615">
    <w:abstractNumId w:val="24"/>
  </w:num>
  <w:num w:numId="12" w16cid:durableId="1089471759">
    <w:abstractNumId w:val="18"/>
  </w:num>
  <w:num w:numId="13" w16cid:durableId="1545674681">
    <w:abstractNumId w:val="10"/>
  </w:num>
  <w:num w:numId="14" w16cid:durableId="423501872">
    <w:abstractNumId w:val="25"/>
  </w:num>
  <w:num w:numId="15" w16cid:durableId="2114006949">
    <w:abstractNumId w:val="35"/>
  </w:num>
  <w:num w:numId="16" w16cid:durableId="1187791150">
    <w:abstractNumId w:val="32"/>
  </w:num>
  <w:num w:numId="17" w16cid:durableId="1845706127">
    <w:abstractNumId w:val="45"/>
  </w:num>
  <w:num w:numId="18" w16cid:durableId="166022952">
    <w:abstractNumId w:val="16"/>
  </w:num>
  <w:num w:numId="19" w16cid:durableId="1720089165">
    <w:abstractNumId w:val="5"/>
  </w:num>
  <w:num w:numId="20" w16cid:durableId="1644580290">
    <w:abstractNumId w:val="29"/>
  </w:num>
  <w:num w:numId="21" w16cid:durableId="1348483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268728">
    <w:abstractNumId w:val="7"/>
  </w:num>
  <w:num w:numId="23" w16cid:durableId="2120903268">
    <w:abstractNumId w:val="47"/>
  </w:num>
  <w:num w:numId="24" w16cid:durableId="603726612">
    <w:abstractNumId w:val="8"/>
  </w:num>
  <w:num w:numId="25" w16cid:durableId="1571454926">
    <w:abstractNumId w:val="20"/>
  </w:num>
  <w:num w:numId="26" w16cid:durableId="1209538299">
    <w:abstractNumId w:val="13"/>
  </w:num>
  <w:num w:numId="27" w16cid:durableId="1799952844">
    <w:abstractNumId w:val="23"/>
  </w:num>
  <w:num w:numId="28" w16cid:durableId="214046960">
    <w:abstractNumId w:val="6"/>
  </w:num>
  <w:num w:numId="29" w16cid:durableId="1836652677">
    <w:abstractNumId w:val="21"/>
  </w:num>
  <w:num w:numId="30" w16cid:durableId="1395397662">
    <w:abstractNumId w:val="28"/>
  </w:num>
  <w:num w:numId="31" w16cid:durableId="915893913">
    <w:abstractNumId w:val="26"/>
  </w:num>
  <w:num w:numId="32" w16cid:durableId="2031446066">
    <w:abstractNumId w:val="31"/>
  </w:num>
  <w:num w:numId="33" w16cid:durableId="452752364">
    <w:abstractNumId w:val="34"/>
  </w:num>
  <w:num w:numId="34" w16cid:durableId="958418265">
    <w:abstractNumId w:val="15"/>
  </w:num>
  <w:num w:numId="35" w16cid:durableId="1968536901">
    <w:abstractNumId w:val="17"/>
  </w:num>
  <w:num w:numId="36" w16cid:durableId="935793929">
    <w:abstractNumId w:val="3"/>
  </w:num>
  <w:num w:numId="37" w16cid:durableId="1118913850">
    <w:abstractNumId w:val="42"/>
  </w:num>
  <w:num w:numId="38" w16cid:durableId="1814786787">
    <w:abstractNumId w:val="39"/>
  </w:num>
  <w:num w:numId="39" w16cid:durableId="1871450588">
    <w:abstractNumId w:val="46"/>
  </w:num>
  <w:num w:numId="40" w16cid:durableId="1251547752">
    <w:abstractNumId w:val="37"/>
  </w:num>
  <w:num w:numId="41" w16cid:durableId="75053579">
    <w:abstractNumId w:val="30"/>
  </w:num>
  <w:num w:numId="42" w16cid:durableId="16119371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61382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83483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9797372">
    <w:abstractNumId w:val="43"/>
  </w:num>
  <w:num w:numId="46" w16cid:durableId="719403319">
    <w:abstractNumId w:val="41"/>
  </w:num>
  <w:num w:numId="47" w16cid:durableId="678973709">
    <w:abstractNumId w:val="40"/>
  </w:num>
  <w:num w:numId="48" w16cid:durableId="1529641276">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6135"/>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896"/>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1B25"/>
    <w:rsid w:val="000F3815"/>
    <w:rsid w:val="000F5016"/>
    <w:rsid w:val="000F58B6"/>
    <w:rsid w:val="000F5D37"/>
    <w:rsid w:val="000F77CE"/>
    <w:rsid w:val="00100052"/>
    <w:rsid w:val="001007C3"/>
    <w:rsid w:val="00100C78"/>
    <w:rsid w:val="00101D38"/>
    <w:rsid w:val="00101F51"/>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564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54E8"/>
    <w:rsid w:val="001C6F0D"/>
    <w:rsid w:val="001C7E2C"/>
    <w:rsid w:val="001D0464"/>
    <w:rsid w:val="001D054B"/>
    <w:rsid w:val="001D2EAF"/>
    <w:rsid w:val="001D509F"/>
    <w:rsid w:val="001D5115"/>
    <w:rsid w:val="001D5FA5"/>
    <w:rsid w:val="001E078F"/>
    <w:rsid w:val="001E10B2"/>
    <w:rsid w:val="001E1F2E"/>
    <w:rsid w:val="001E2A56"/>
    <w:rsid w:val="001E2E8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32C3"/>
    <w:rsid w:val="002548AD"/>
    <w:rsid w:val="00255149"/>
    <w:rsid w:val="00261683"/>
    <w:rsid w:val="00262365"/>
    <w:rsid w:val="0026273C"/>
    <w:rsid w:val="00262836"/>
    <w:rsid w:val="002633C2"/>
    <w:rsid w:val="00264972"/>
    <w:rsid w:val="00265C05"/>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4D16"/>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646"/>
    <w:rsid w:val="002C7E68"/>
    <w:rsid w:val="002D431C"/>
    <w:rsid w:val="002D7EF3"/>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EB4"/>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5D09"/>
    <w:rsid w:val="003663AF"/>
    <w:rsid w:val="0036696B"/>
    <w:rsid w:val="003669AE"/>
    <w:rsid w:val="00367795"/>
    <w:rsid w:val="00374571"/>
    <w:rsid w:val="00375E4D"/>
    <w:rsid w:val="003762E5"/>
    <w:rsid w:val="003766F7"/>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1335"/>
    <w:rsid w:val="0042201D"/>
    <w:rsid w:val="00424019"/>
    <w:rsid w:val="00424039"/>
    <w:rsid w:val="00424458"/>
    <w:rsid w:val="0042597D"/>
    <w:rsid w:val="0042678F"/>
    <w:rsid w:val="00426916"/>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B58"/>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6EB9"/>
    <w:rsid w:val="00517D03"/>
    <w:rsid w:val="00517E8A"/>
    <w:rsid w:val="00520339"/>
    <w:rsid w:val="005216AC"/>
    <w:rsid w:val="00522178"/>
    <w:rsid w:val="00527036"/>
    <w:rsid w:val="00527343"/>
    <w:rsid w:val="00527EE9"/>
    <w:rsid w:val="005301AB"/>
    <w:rsid w:val="005301D4"/>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ADE"/>
    <w:rsid w:val="00594FC2"/>
    <w:rsid w:val="0059516F"/>
    <w:rsid w:val="00595854"/>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05F1"/>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585D"/>
    <w:rsid w:val="0069688C"/>
    <w:rsid w:val="00697668"/>
    <w:rsid w:val="006976F9"/>
    <w:rsid w:val="006A0D5F"/>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053C"/>
    <w:rsid w:val="006C32B1"/>
    <w:rsid w:val="006C32D7"/>
    <w:rsid w:val="006C32FC"/>
    <w:rsid w:val="006C33CB"/>
    <w:rsid w:val="006C4030"/>
    <w:rsid w:val="006C4B6B"/>
    <w:rsid w:val="006C55D8"/>
    <w:rsid w:val="006C63E4"/>
    <w:rsid w:val="006C6DDE"/>
    <w:rsid w:val="006D630C"/>
    <w:rsid w:val="006D77AB"/>
    <w:rsid w:val="006E09F7"/>
    <w:rsid w:val="006E25E8"/>
    <w:rsid w:val="006E349D"/>
    <w:rsid w:val="006E5C2B"/>
    <w:rsid w:val="006E7435"/>
    <w:rsid w:val="006F01EA"/>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037"/>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6692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D4D"/>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1DD5"/>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2191"/>
    <w:rsid w:val="00895EED"/>
    <w:rsid w:val="00896E56"/>
    <w:rsid w:val="008A115B"/>
    <w:rsid w:val="008A14AF"/>
    <w:rsid w:val="008A1D50"/>
    <w:rsid w:val="008A23F4"/>
    <w:rsid w:val="008A543B"/>
    <w:rsid w:val="008A58C7"/>
    <w:rsid w:val="008A5C73"/>
    <w:rsid w:val="008A64BE"/>
    <w:rsid w:val="008A736E"/>
    <w:rsid w:val="008B1FD5"/>
    <w:rsid w:val="008B4363"/>
    <w:rsid w:val="008B4FBD"/>
    <w:rsid w:val="008B5203"/>
    <w:rsid w:val="008B6029"/>
    <w:rsid w:val="008B65BB"/>
    <w:rsid w:val="008B69B1"/>
    <w:rsid w:val="008B7004"/>
    <w:rsid w:val="008B703D"/>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2C9C"/>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0C12"/>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5759E"/>
    <w:rsid w:val="00A62954"/>
    <w:rsid w:val="00A642D3"/>
    <w:rsid w:val="00A65996"/>
    <w:rsid w:val="00A66077"/>
    <w:rsid w:val="00A667A7"/>
    <w:rsid w:val="00A672D5"/>
    <w:rsid w:val="00A67DFB"/>
    <w:rsid w:val="00A7083F"/>
    <w:rsid w:val="00A70FDA"/>
    <w:rsid w:val="00A712F7"/>
    <w:rsid w:val="00A719F5"/>
    <w:rsid w:val="00A725C9"/>
    <w:rsid w:val="00A735EB"/>
    <w:rsid w:val="00A73E2F"/>
    <w:rsid w:val="00A7532D"/>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B75FE"/>
    <w:rsid w:val="00AC0757"/>
    <w:rsid w:val="00AC0B63"/>
    <w:rsid w:val="00AC13BD"/>
    <w:rsid w:val="00AC230B"/>
    <w:rsid w:val="00AC2669"/>
    <w:rsid w:val="00AC37C8"/>
    <w:rsid w:val="00AD0BC7"/>
    <w:rsid w:val="00AD2645"/>
    <w:rsid w:val="00AD3AA7"/>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D3B"/>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6A7"/>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1C0"/>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3803"/>
    <w:rsid w:val="00BE4077"/>
    <w:rsid w:val="00BE631D"/>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2647"/>
    <w:rsid w:val="00C9366C"/>
    <w:rsid w:val="00C94218"/>
    <w:rsid w:val="00C942E7"/>
    <w:rsid w:val="00C95549"/>
    <w:rsid w:val="00C95BBA"/>
    <w:rsid w:val="00C95F22"/>
    <w:rsid w:val="00CA0EE6"/>
    <w:rsid w:val="00CA26B1"/>
    <w:rsid w:val="00CA3B5D"/>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917"/>
    <w:rsid w:val="00D03C01"/>
    <w:rsid w:val="00D04E35"/>
    <w:rsid w:val="00D054C9"/>
    <w:rsid w:val="00D06E24"/>
    <w:rsid w:val="00D072C7"/>
    <w:rsid w:val="00D07D6F"/>
    <w:rsid w:val="00D10625"/>
    <w:rsid w:val="00D11B2C"/>
    <w:rsid w:val="00D126C8"/>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44A"/>
    <w:rsid w:val="00D55685"/>
    <w:rsid w:val="00D568D6"/>
    <w:rsid w:val="00D577AD"/>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23A6"/>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7D1"/>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8AB"/>
    <w:rsid w:val="00E559F6"/>
    <w:rsid w:val="00E563DF"/>
    <w:rsid w:val="00E5684A"/>
    <w:rsid w:val="00E61A45"/>
    <w:rsid w:val="00E6298A"/>
    <w:rsid w:val="00E640E1"/>
    <w:rsid w:val="00E67204"/>
    <w:rsid w:val="00E7019F"/>
    <w:rsid w:val="00E70CF4"/>
    <w:rsid w:val="00E717ED"/>
    <w:rsid w:val="00E72C6A"/>
    <w:rsid w:val="00E72D69"/>
    <w:rsid w:val="00E72E2F"/>
    <w:rsid w:val="00E731A1"/>
    <w:rsid w:val="00E75DF0"/>
    <w:rsid w:val="00E7632B"/>
    <w:rsid w:val="00E770AB"/>
    <w:rsid w:val="00E801DE"/>
    <w:rsid w:val="00E8230E"/>
    <w:rsid w:val="00E82DF1"/>
    <w:rsid w:val="00E831C3"/>
    <w:rsid w:val="00E85104"/>
    <w:rsid w:val="00E85487"/>
    <w:rsid w:val="00E85FEA"/>
    <w:rsid w:val="00E90C95"/>
    <w:rsid w:val="00E93213"/>
    <w:rsid w:val="00E93DC4"/>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B09"/>
    <w:rsid w:val="00EB430C"/>
    <w:rsid w:val="00EB51A7"/>
    <w:rsid w:val="00EB7AC1"/>
    <w:rsid w:val="00EC0935"/>
    <w:rsid w:val="00EC0E69"/>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6A23"/>
    <w:rsid w:val="00F37412"/>
    <w:rsid w:val="00F3754A"/>
    <w:rsid w:val="00F42885"/>
    <w:rsid w:val="00F451AA"/>
    <w:rsid w:val="00F45C0D"/>
    <w:rsid w:val="00F46B8A"/>
    <w:rsid w:val="00F47B9F"/>
    <w:rsid w:val="00F5061C"/>
    <w:rsid w:val="00F50955"/>
    <w:rsid w:val="00F52009"/>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3BE"/>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4A7F"/>
    <w:rsid w:val="00FC61B0"/>
    <w:rsid w:val="00FD0793"/>
    <w:rsid w:val="00FD0E4B"/>
    <w:rsid w:val="00FD0E80"/>
    <w:rsid w:val="00FD1E41"/>
    <w:rsid w:val="00FD2948"/>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2245"/>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8 - Wykaz osób.docx</dmsv2BaseFileName>
    <dmsv2BaseDisplayName xmlns="http://schemas.microsoft.com/sharepoint/v3">Załącznik nr 8 - Wykaz osób</dmsv2BaseDisplayName>
    <dmsv2SWPP2ObjectNumber xmlns="http://schemas.microsoft.com/sharepoint/v3" xsi:nil="true"/>
    <dmsv2SWPP2SumMD5 xmlns="http://schemas.microsoft.com/sharepoint/v3">d4538ea810f8f3af22275eca2c1505cd</dmsv2SWPP2SumMD5>
    <dmsv2BaseMoved xmlns="http://schemas.microsoft.com/sharepoint/v3">false</dmsv2BaseMoved>
    <dmsv2BaseIsSensitive xmlns="http://schemas.microsoft.com/sharepoint/v3">true</dmsv2BaseIsSensitive>
    <dmsv2SWPP2IDSWPP2 xmlns="http://schemas.microsoft.com/sharepoint/v3">712913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24859009</dmsv2BaseClientSystemDocumentID>
    <dmsv2BaseModifiedByID xmlns="http://schemas.microsoft.com/sharepoint/v3">10100442</dmsv2BaseModifiedByID>
    <dmsv2BaseCreatedByID xmlns="http://schemas.microsoft.com/sharepoint/v3">10100442</dmsv2BaseCreatedByID>
    <dmsv2SWPP2ObjectDepartment xmlns="http://schemas.microsoft.com/sharepoint/v3">00000001000700030000000e000000000000</dmsv2SWPP2ObjectDepartment>
    <dmsv2SWPP2ObjectName xmlns="http://schemas.microsoft.com/sharepoint/v3">Wniosek</dmsv2SWPP2ObjectName>
    <_dlc_DocId xmlns="a19cb1c7-c5c7-46d4-85ae-d83685407bba">FJ3FSM7XJ42E-1943046417-2936</_dlc_DocId>
    <_dlc_DocIdUrl xmlns="a19cb1c7-c5c7-46d4-85ae-d83685407bba">
      <Url>https://swpp2.dms.gkpge.pl/sites/43/_layouts/15/DocIdRedir.aspx?ID=FJ3FSM7XJ42E-1943046417-2936</Url>
      <Description>FJ3FSM7XJ42E-1943046417-2936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1 6 " ? > < A r r a y O f D o c u m e n t L i n k   x m l n s : x s i = " h t t p : / / w w w . w 3 . o r g / 2 0 0 1 / X M L S c h e m a - i n s t a n c e "   x m l n s : x s d = " h t t p : / / w w w . w 3 . o r g / 2 0 0 1 / X M L 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9780F291-6357-45AC-894D-063FFA693A31}">
  <ds:schemaRefs>
    <ds:schemaRef ds:uri="http://schemas.microsoft.com/sharepoint/events"/>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76E9AB33-DFF8-49D1-BCA8-EF668D08B271}">
  <ds:schemaRefs>
    <ds:schemaRef ds:uri="http://schemas.openxmlformats.org/officeDocument/2006/bibliography"/>
  </ds:schemaRefs>
</ds:datastoreItem>
</file>

<file path=customXml/itemProps6.xml><?xml version="1.0" encoding="utf-8"?>
<ds:datastoreItem xmlns:ds="http://schemas.openxmlformats.org/officeDocument/2006/customXml" ds:itemID="{2E259F1A-9EA0-442C-84F2-577849FFD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230</Words>
  <Characters>1381</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Rydzik Józef [PGE Dystr. O.Rzeszów]</cp:lastModifiedBy>
  <cp:revision>16</cp:revision>
  <cp:lastPrinted>2020-02-27T07:25:00Z</cp:lastPrinted>
  <dcterms:created xsi:type="dcterms:W3CDTF">2022-12-16T11:52:00Z</dcterms:created>
  <dcterms:modified xsi:type="dcterms:W3CDTF">2026-04-22T12:19:00Z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3cc61e40-a0cf-404f-9ac8-42202b73c19d</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2026-04-22T12:18:25Z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1e7bae7d-4745-4302-b9d3-9285e2dfe30b</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